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663C4" w14:textId="7A08A072" w:rsidR="00FD32B9" w:rsidRDefault="00EF20C4" w:rsidP="00CF1DF0">
      <w:pPr>
        <w:pStyle w:val="Nagwek1"/>
        <w:numPr>
          <w:ilvl w:val="0"/>
          <w:numId w:val="0"/>
        </w:numPr>
        <w:spacing w:line="360" w:lineRule="auto"/>
        <w:jc w:val="right"/>
        <w:rPr>
          <w:rFonts w:ascii="Times New Roman" w:hAnsi="Times New Roman" w:cs="Times New Roman"/>
          <w:b w:val="0"/>
          <w:bCs w:val="0"/>
          <w:i/>
          <w:sz w:val="20"/>
          <w:szCs w:val="20"/>
        </w:rPr>
      </w:pPr>
      <w:r w:rsidRPr="009D5AE6">
        <w:rPr>
          <w:rFonts w:ascii="Times New Roman" w:hAnsi="Times New Roman" w:cs="Times New Roman"/>
          <w:b w:val="0"/>
          <w:bCs w:val="0"/>
          <w:i/>
          <w:sz w:val="20"/>
          <w:szCs w:val="20"/>
        </w:rPr>
        <w:t xml:space="preserve">Załącznik nr </w:t>
      </w:r>
      <w:r w:rsidR="00D4675A">
        <w:rPr>
          <w:rFonts w:ascii="Times New Roman" w:hAnsi="Times New Roman" w:cs="Times New Roman"/>
          <w:b w:val="0"/>
          <w:bCs w:val="0"/>
          <w:i/>
          <w:sz w:val="20"/>
          <w:szCs w:val="20"/>
        </w:rPr>
        <w:t xml:space="preserve">4 </w:t>
      </w:r>
      <w:r w:rsidR="00453386">
        <w:rPr>
          <w:rFonts w:ascii="Times New Roman" w:hAnsi="Times New Roman" w:cs="Times New Roman"/>
          <w:b w:val="0"/>
          <w:bCs w:val="0"/>
          <w:i/>
          <w:sz w:val="20"/>
          <w:szCs w:val="20"/>
        </w:rPr>
        <w:t>do zapytania ofertowego</w:t>
      </w:r>
      <w:r w:rsidR="00D4675A">
        <w:rPr>
          <w:rFonts w:ascii="Times New Roman" w:hAnsi="Times New Roman" w:cs="Times New Roman"/>
          <w:b w:val="0"/>
          <w:bCs w:val="0"/>
          <w:i/>
          <w:sz w:val="20"/>
          <w:szCs w:val="20"/>
        </w:rPr>
        <w:t xml:space="preserve">– wykaz </w:t>
      </w:r>
      <w:r w:rsidR="00D53ABB">
        <w:rPr>
          <w:rFonts w:ascii="Times New Roman" w:hAnsi="Times New Roman" w:cs="Times New Roman"/>
          <w:b w:val="0"/>
          <w:bCs w:val="0"/>
          <w:i/>
          <w:sz w:val="20"/>
          <w:szCs w:val="20"/>
        </w:rPr>
        <w:t>dostaw</w:t>
      </w:r>
    </w:p>
    <w:p w14:paraId="56136902" w14:textId="3AD7CF29" w:rsidR="00CF1DF0" w:rsidRPr="009314E8" w:rsidRDefault="00AC1EEE" w:rsidP="009314E8">
      <w:r w:rsidRPr="009314E8">
        <w:rPr>
          <w:b/>
          <w:bCs/>
        </w:rPr>
        <w:t>FEMP - 0</w:t>
      </w:r>
      <w:r w:rsidR="002F6DF8">
        <w:rPr>
          <w:b/>
          <w:bCs/>
        </w:rPr>
        <w:t>3</w:t>
      </w:r>
      <w:r w:rsidRPr="009314E8">
        <w:rPr>
          <w:b/>
          <w:bCs/>
        </w:rPr>
        <w:t>/202</w:t>
      </w:r>
      <w:r w:rsidR="00A42EDD">
        <w:rPr>
          <w:b/>
          <w:bCs/>
        </w:rPr>
        <w:t>6</w:t>
      </w:r>
      <w:r w:rsidR="007A64FC">
        <w:br/>
      </w:r>
      <w:r w:rsidR="009314E8">
        <w:t xml:space="preserve">                                                                                        </w:t>
      </w:r>
      <w:r w:rsidR="007A64FC" w:rsidRPr="009314E8">
        <w:rPr>
          <w:b/>
          <w:bCs/>
          <w:u w:val="single"/>
        </w:rPr>
        <w:t>WYKAZ ZREALIZOWANYCH DOSTAW</w:t>
      </w:r>
    </w:p>
    <w:p w14:paraId="5C0485B0" w14:textId="0BCE5786" w:rsidR="00177D8A" w:rsidRPr="009D5AE6" w:rsidRDefault="00177D8A" w:rsidP="00AC1EEE">
      <w:pPr>
        <w:ind w:right="10600"/>
        <w:jc w:val="right"/>
      </w:pPr>
    </w:p>
    <w:p w14:paraId="39DDB575" w14:textId="77777777" w:rsidR="008B339F" w:rsidRPr="009D5AE6" w:rsidRDefault="008B339F" w:rsidP="00131D02">
      <w:pPr>
        <w:ind w:right="10600"/>
      </w:pPr>
    </w:p>
    <w:p w14:paraId="7D8E5E55" w14:textId="39A8AE00" w:rsidR="00177D8A" w:rsidRPr="009D5AE6" w:rsidRDefault="006F170B" w:rsidP="00177D8A">
      <w:pPr>
        <w:spacing w:line="360" w:lineRule="auto"/>
        <w:jc w:val="center"/>
        <w:rPr>
          <w:b/>
        </w:rPr>
      </w:pPr>
      <w:r w:rsidRPr="009D5AE6">
        <w:rPr>
          <w:b/>
        </w:rPr>
        <w:t>Oświadczenie o spełnieniu warunku</w:t>
      </w:r>
      <w:r w:rsidR="0000078E" w:rsidRPr="009D5AE6">
        <w:rPr>
          <w:b/>
        </w:rPr>
        <w:t xml:space="preserve"> udziału w postępowaniu</w:t>
      </w:r>
      <w:r w:rsidRPr="009D5AE6">
        <w:rPr>
          <w:b/>
        </w:rPr>
        <w:t xml:space="preserve"> „</w:t>
      </w:r>
      <w:r w:rsidR="005B529F">
        <w:rPr>
          <w:b/>
        </w:rPr>
        <w:t>Wiedza i doświadczenie</w:t>
      </w:r>
      <w:r w:rsidRPr="009D5AE6">
        <w:rPr>
          <w:b/>
        </w:rPr>
        <w:t>”</w:t>
      </w:r>
    </w:p>
    <w:p w14:paraId="5368022B" w14:textId="30371C04" w:rsidR="00873FD1" w:rsidRPr="0019380E" w:rsidRDefault="00873FD1" w:rsidP="0019380E">
      <w:pPr>
        <w:pStyle w:val="Akapitzlist"/>
        <w:spacing w:line="276" w:lineRule="auto"/>
        <w:ind w:left="862"/>
        <w:rPr>
          <w:rFonts w:ascii="Segoe UI" w:eastAsia="Quattrocento Sans" w:hAnsi="Segoe UI" w:cs="Segoe UI"/>
          <w:sz w:val="21"/>
          <w:szCs w:val="21"/>
        </w:rPr>
      </w:pPr>
      <w:r w:rsidRPr="0019380E">
        <w:rPr>
          <w:rFonts w:ascii="Verdana" w:hAnsi="Verdana"/>
          <w:sz w:val="18"/>
          <w:szCs w:val="18"/>
        </w:rPr>
        <w:t>Zgodnie z poniższą tabelą firma ……………….(nazwa firmy) zrealizowała w okresie ostatnich</w:t>
      </w:r>
      <w:r w:rsidR="0019380E" w:rsidRPr="0019380E">
        <w:rPr>
          <w:rFonts w:ascii="Verdana" w:hAnsi="Verdana"/>
          <w:b/>
          <w:bCs/>
          <w:sz w:val="18"/>
          <w:szCs w:val="18"/>
        </w:rPr>
        <w:t xml:space="preserve"> </w:t>
      </w:r>
      <w:r w:rsidR="0019380E" w:rsidRPr="00546F88">
        <w:rPr>
          <w:rFonts w:ascii="Segoe UI" w:eastAsia="Quattrocento Sans" w:hAnsi="Segoe UI" w:cs="Segoe UI"/>
          <w:sz w:val="21"/>
          <w:szCs w:val="21"/>
        </w:rPr>
        <w:t xml:space="preserve">5 lat a jeśli okres prowadzenia działalności jest krótszy w tym okresie co najmniej </w:t>
      </w:r>
      <w:r w:rsidR="00D53ABB">
        <w:rPr>
          <w:rFonts w:ascii="Segoe UI" w:eastAsia="Quattrocento Sans" w:hAnsi="Segoe UI" w:cs="Segoe UI"/>
          <w:sz w:val="21"/>
          <w:szCs w:val="21"/>
        </w:rPr>
        <w:t>2</w:t>
      </w:r>
      <w:r w:rsidR="0019380E" w:rsidRPr="00546F88">
        <w:rPr>
          <w:rFonts w:ascii="Segoe UI" w:eastAsia="Quattrocento Sans" w:hAnsi="Segoe UI" w:cs="Segoe UI"/>
          <w:sz w:val="21"/>
          <w:szCs w:val="21"/>
        </w:rPr>
        <w:t xml:space="preserve"> </w:t>
      </w:r>
      <w:r w:rsidR="00D53ABB">
        <w:rPr>
          <w:rFonts w:ascii="Segoe UI" w:eastAsia="Quattrocento Sans" w:hAnsi="Segoe UI" w:cs="Segoe UI"/>
          <w:sz w:val="21"/>
          <w:szCs w:val="21"/>
        </w:rPr>
        <w:t>dostaw sprzętu i instalacji</w:t>
      </w:r>
      <w:r w:rsidR="0019380E" w:rsidRPr="005B7371">
        <w:rPr>
          <w:rFonts w:ascii="Segoe UI" w:eastAsia="Quattrocento Sans" w:hAnsi="Segoe UI" w:cs="Segoe UI"/>
          <w:sz w:val="21"/>
          <w:szCs w:val="21"/>
        </w:rPr>
        <w:t>:</w:t>
      </w:r>
      <w:r w:rsidR="0019380E" w:rsidRPr="005B7371">
        <w:rPr>
          <w:rFonts w:ascii="Segoe UI" w:eastAsia="Quattrocento Sans" w:hAnsi="Segoe UI" w:cs="Segoe UI"/>
          <w:sz w:val="21"/>
          <w:szCs w:val="21"/>
        </w:rPr>
        <w:br/>
        <w:t xml:space="preserve">a) </w:t>
      </w:r>
      <w:r w:rsidR="00D53ABB">
        <w:rPr>
          <w:rFonts w:ascii="Segoe UI" w:eastAsia="Quattrocento Sans" w:hAnsi="Segoe UI" w:cs="Segoe UI"/>
          <w:sz w:val="21"/>
          <w:szCs w:val="21"/>
        </w:rPr>
        <w:t>dostawa systemu/sprzętu działającego w warunkach trudnych (zapylenie lub/i wysoka temperatura)</w:t>
      </w:r>
      <w:r w:rsidR="0019380E" w:rsidRPr="005B7371">
        <w:rPr>
          <w:rFonts w:ascii="Segoe UI" w:eastAsia="Quattrocento Sans" w:hAnsi="Segoe UI" w:cs="Segoe UI"/>
          <w:sz w:val="21"/>
          <w:szCs w:val="21"/>
        </w:rPr>
        <w:t>,</w:t>
      </w:r>
      <w:r w:rsidR="0019380E" w:rsidRPr="005B7371">
        <w:rPr>
          <w:rFonts w:ascii="Segoe UI" w:eastAsia="Quattrocento Sans" w:hAnsi="Segoe UI" w:cs="Segoe UI"/>
          <w:sz w:val="21"/>
          <w:szCs w:val="21"/>
        </w:rPr>
        <w:br/>
        <w:t xml:space="preserve">b) </w:t>
      </w:r>
      <w:r w:rsidR="00D53ABB">
        <w:rPr>
          <w:rFonts w:ascii="Segoe UI" w:eastAsia="Quattrocento Sans" w:hAnsi="Segoe UI" w:cs="Segoe UI"/>
          <w:sz w:val="21"/>
          <w:szCs w:val="21"/>
        </w:rPr>
        <w:t>wdrożenie instalacja systemów KD/ERP/sieci strukturalnej w zakładach przemysłowych</w:t>
      </w:r>
      <w:r w:rsidR="0019380E" w:rsidRPr="005B7371">
        <w:rPr>
          <w:rFonts w:ascii="Segoe UI" w:eastAsia="Quattrocento Sans" w:hAnsi="Segoe UI" w:cs="Segoe UI"/>
          <w:sz w:val="21"/>
          <w:szCs w:val="21"/>
        </w:rPr>
        <w:t>,</w:t>
      </w:r>
      <w:r w:rsidR="0019380E" w:rsidRPr="005B7371">
        <w:rPr>
          <w:rFonts w:ascii="Segoe UI" w:eastAsia="Quattrocento Sans" w:hAnsi="Segoe UI" w:cs="Segoe UI"/>
          <w:sz w:val="21"/>
          <w:szCs w:val="21"/>
        </w:rPr>
        <w:br/>
        <w:t xml:space="preserve">c) </w:t>
      </w:r>
      <w:r w:rsidR="00D53ABB">
        <w:rPr>
          <w:rFonts w:ascii="Segoe UI" w:eastAsia="Quattrocento Sans" w:hAnsi="Segoe UI" w:cs="Segoe UI"/>
          <w:sz w:val="21"/>
          <w:szCs w:val="21"/>
        </w:rPr>
        <w:t xml:space="preserve">montaż zasilania bezpiecznego do systemów serwerowych/komputerowych (UPS) </w:t>
      </w:r>
    </w:p>
    <w:tbl>
      <w:tblPr>
        <w:tblpPr w:leftFromText="141" w:rightFromText="141" w:vertAnchor="text" w:horzAnchor="page" w:tblpX="1563" w:tblpY="58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4401"/>
        <w:gridCol w:w="1309"/>
        <w:gridCol w:w="4284"/>
        <w:gridCol w:w="4284"/>
      </w:tblGrid>
      <w:tr w:rsidR="00873FD1" w:rsidRPr="00AF26FD" w14:paraId="5B8E6B35" w14:textId="77777777" w:rsidTr="0012238D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02C3" w14:textId="77777777" w:rsidR="00873FD1" w:rsidRPr="00AF26FD" w:rsidRDefault="00873FD1" w:rsidP="00873F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26FD">
              <w:rPr>
                <w:rFonts w:ascii="Verdana" w:hAnsi="Verdana"/>
                <w:sz w:val="18"/>
                <w:szCs w:val="18"/>
              </w:rPr>
              <w:t>L.p.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D633" w14:textId="77777777" w:rsidR="00873FD1" w:rsidRDefault="00873FD1" w:rsidP="00873F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Nazwa i adres podmiotu </w:t>
            </w:r>
          </w:p>
          <w:p w14:paraId="786C1075" w14:textId="77777777" w:rsidR="00873FD1" w:rsidRPr="00AF26FD" w:rsidRDefault="00873FD1" w:rsidP="00873F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dla którego zrealizowano usługę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3F9A" w14:textId="77777777" w:rsidR="00873FD1" w:rsidRPr="00AF26FD" w:rsidRDefault="00873FD1" w:rsidP="00873F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Termin realizacji usługi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F4C0" w14:textId="02ABE7AE" w:rsidR="00873FD1" w:rsidRPr="00EE2385" w:rsidRDefault="00D53ABB" w:rsidP="00873F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="Quattrocento Sans" w:hAnsi="Verdana" w:cs="Segoe UI"/>
                <w:sz w:val="18"/>
                <w:szCs w:val="18"/>
              </w:rPr>
              <w:t>Zakres dostawy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F2DB" w14:textId="77777777" w:rsidR="00EE2385" w:rsidRDefault="00EE2385" w:rsidP="00873FD1">
            <w:pPr>
              <w:jc w:val="center"/>
              <w:rPr>
                <w:rFonts w:ascii="Verdana" w:eastAsia="Quattrocento Sans" w:hAnsi="Verdana" w:cs="Segoe UI"/>
                <w:sz w:val="18"/>
                <w:szCs w:val="18"/>
              </w:rPr>
            </w:pPr>
          </w:p>
          <w:p w14:paraId="5C3E429D" w14:textId="3F53B0D3" w:rsidR="00873FD1" w:rsidRPr="00EE2385" w:rsidRDefault="00D53ABB" w:rsidP="00873F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="Quattrocento Sans" w:hAnsi="Verdana" w:cs="Segoe UI"/>
                <w:sz w:val="18"/>
                <w:szCs w:val="18"/>
              </w:rPr>
              <w:t>Zakres wdrożenia</w:t>
            </w:r>
          </w:p>
        </w:tc>
      </w:tr>
      <w:tr w:rsidR="00873FD1" w:rsidRPr="00AF26FD" w14:paraId="0B0C863B" w14:textId="77777777" w:rsidTr="0012238D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B8DC" w14:textId="77777777" w:rsidR="00873FD1" w:rsidRPr="00AF26FD" w:rsidRDefault="00873FD1" w:rsidP="00873F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72E9" w14:textId="77777777" w:rsidR="00873FD1" w:rsidRPr="00AF26FD" w:rsidRDefault="00873FD1" w:rsidP="00873FD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4E2F" w14:textId="77777777" w:rsidR="00873FD1" w:rsidRPr="00AF26FD" w:rsidRDefault="00873FD1" w:rsidP="00873FD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1D05" w14:textId="77777777" w:rsidR="00873FD1" w:rsidRPr="00AF26FD" w:rsidRDefault="00873FD1" w:rsidP="00873FD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0847" w14:textId="77777777" w:rsidR="00873FD1" w:rsidRPr="00AF26FD" w:rsidRDefault="00873FD1" w:rsidP="00873FD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73FD1" w:rsidRPr="00AF26FD" w14:paraId="736E3E78" w14:textId="77777777" w:rsidTr="0012238D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316A" w14:textId="77777777" w:rsidR="00873FD1" w:rsidRPr="00AF26FD" w:rsidRDefault="00873FD1" w:rsidP="00873F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A141" w14:textId="77777777" w:rsidR="00873FD1" w:rsidRPr="00AF26FD" w:rsidRDefault="00873FD1" w:rsidP="00873FD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E3E7" w14:textId="77777777" w:rsidR="00873FD1" w:rsidRPr="00AF26FD" w:rsidRDefault="00873FD1" w:rsidP="00873FD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CB9E" w14:textId="77777777" w:rsidR="00873FD1" w:rsidRPr="00AF26FD" w:rsidRDefault="00873FD1" w:rsidP="00873FD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36CD" w14:textId="77777777" w:rsidR="00873FD1" w:rsidRPr="00AF26FD" w:rsidRDefault="00873FD1" w:rsidP="00873FD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73FD1" w:rsidRPr="00AF26FD" w14:paraId="3759749F" w14:textId="77777777" w:rsidTr="0012238D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864A" w14:textId="77777777" w:rsidR="00873FD1" w:rsidRPr="00AF26FD" w:rsidRDefault="00873FD1" w:rsidP="00873F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B918" w14:textId="77777777" w:rsidR="00873FD1" w:rsidRPr="00AF26FD" w:rsidRDefault="00873FD1" w:rsidP="00873FD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C35C" w14:textId="77777777" w:rsidR="00873FD1" w:rsidRPr="00AF26FD" w:rsidRDefault="00873FD1" w:rsidP="00873FD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5AA4" w14:textId="77777777" w:rsidR="00873FD1" w:rsidRPr="00AF26FD" w:rsidRDefault="00873FD1" w:rsidP="00873FD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2496" w14:textId="77777777" w:rsidR="00873FD1" w:rsidRPr="00AF26FD" w:rsidRDefault="00873FD1" w:rsidP="00873FD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73FD1" w:rsidRPr="00AF26FD" w14:paraId="735A1BF8" w14:textId="77777777" w:rsidTr="0012238D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C156" w14:textId="77777777" w:rsidR="00873FD1" w:rsidRPr="00AF26FD" w:rsidRDefault="00873FD1" w:rsidP="00873FD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0EAE" w14:textId="77777777" w:rsidR="00873FD1" w:rsidRPr="00AF26FD" w:rsidRDefault="00873FD1" w:rsidP="00873FD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0E96" w14:textId="77777777" w:rsidR="00873FD1" w:rsidRPr="00AF26FD" w:rsidRDefault="00873FD1" w:rsidP="00873FD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878E" w14:textId="77777777" w:rsidR="00873FD1" w:rsidRPr="00AF26FD" w:rsidRDefault="00873FD1" w:rsidP="00873FD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1E1E" w14:textId="77777777" w:rsidR="00873FD1" w:rsidRPr="00AF26FD" w:rsidRDefault="00873FD1" w:rsidP="00873FD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8646B27" w14:textId="77777777" w:rsidR="00873FD1" w:rsidRPr="003E0A11" w:rsidRDefault="00873FD1" w:rsidP="0012238D">
      <w:pPr>
        <w:rPr>
          <w:rFonts w:ascii="Verdana" w:hAnsi="Verdana"/>
          <w:sz w:val="18"/>
          <w:szCs w:val="18"/>
        </w:rPr>
      </w:pPr>
    </w:p>
    <w:p w14:paraId="2F6F7EF3" w14:textId="77777777" w:rsidR="00873FD1" w:rsidRPr="003E0A11" w:rsidRDefault="00873FD1" w:rsidP="00873FD1">
      <w:pPr>
        <w:rPr>
          <w:rFonts w:ascii="Verdana" w:hAnsi="Verdana"/>
          <w:sz w:val="18"/>
          <w:szCs w:val="18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2"/>
        <w:gridCol w:w="9002"/>
      </w:tblGrid>
      <w:tr w:rsidR="00A65376" w:rsidRPr="009D5AE6" w14:paraId="5711EACB" w14:textId="77777777" w:rsidTr="00A65376">
        <w:trPr>
          <w:trHeight w:val="1091"/>
        </w:trPr>
        <w:tc>
          <w:tcPr>
            <w:tcW w:w="1976" w:type="pct"/>
          </w:tcPr>
          <w:p w14:paraId="4B363DB0" w14:textId="77777777" w:rsidR="00A65376" w:rsidRPr="009D5AE6" w:rsidRDefault="00A65376" w:rsidP="00C46D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E95357" w14:textId="77777777" w:rsidR="00A65376" w:rsidRPr="009D5AE6" w:rsidRDefault="00A65376" w:rsidP="00C46D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2F189B" w14:textId="77777777" w:rsidR="00A65376" w:rsidRPr="009D5AE6" w:rsidRDefault="00A65376" w:rsidP="00C46D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CFD0A4" w14:textId="77777777" w:rsidR="00A65376" w:rsidRPr="009D5AE6" w:rsidRDefault="00A65376" w:rsidP="00C46D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AE6"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</w:p>
        </w:tc>
        <w:tc>
          <w:tcPr>
            <w:tcW w:w="3024" w:type="pct"/>
          </w:tcPr>
          <w:p w14:paraId="288417B8" w14:textId="77777777" w:rsidR="00A65376" w:rsidRPr="009D5AE6" w:rsidRDefault="00A65376" w:rsidP="00C46D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8EB64C" w14:textId="77777777" w:rsidR="00A65376" w:rsidRPr="009D5AE6" w:rsidRDefault="00A65376" w:rsidP="00C46D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F4743F" w14:textId="77777777" w:rsidR="00A65376" w:rsidRPr="009D5AE6" w:rsidRDefault="00A65376" w:rsidP="00C46D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1C91CC" w14:textId="77777777" w:rsidR="00A65376" w:rsidRPr="009D5AE6" w:rsidRDefault="00A65376" w:rsidP="00C46D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AE6">
              <w:rPr>
                <w:rFonts w:ascii="Times New Roman" w:hAnsi="Times New Roman" w:cs="Times New Roman"/>
                <w:sz w:val="20"/>
                <w:szCs w:val="20"/>
              </w:rPr>
              <w:t>………….…………………………………………………………</w:t>
            </w:r>
          </w:p>
        </w:tc>
      </w:tr>
      <w:tr w:rsidR="00A65376" w:rsidRPr="009D5AE6" w14:paraId="6AFE36C8" w14:textId="77777777" w:rsidTr="00A65376">
        <w:tc>
          <w:tcPr>
            <w:tcW w:w="1976" w:type="pct"/>
          </w:tcPr>
          <w:p w14:paraId="6569439D" w14:textId="77777777" w:rsidR="00A65376" w:rsidRPr="009D5AE6" w:rsidRDefault="00A65376" w:rsidP="00C46D4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D5AE6">
              <w:rPr>
                <w:rFonts w:ascii="Times New Roman" w:hAnsi="Times New Roman" w:cs="Times New Roman"/>
                <w:i/>
                <w:sz w:val="20"/>
                <w:szCs w:val="20"/>
              </w:rPr>
              <w:t>Miejscowość i data</w:t>
            </w:r>
          </w:p>
        </w:tc>
        <w:tc>
          <w:tcPr>
            <w:tcW w:w="3024" w:type="pct"/>
          </w:tcPr>
          <w:p w14:paraId="1253BE05" w14:textId="77777777" w:rsidR="00A65376" w:rsidRPr="009D5AE6" w:rsidRDefault="00A65376" w:rsidP="00C46D4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D5AE6">
              <w:rPr>
                <w:rFonts w:ascii="Times New Roman" w:hAnsi="Times New Roman" w:cs="Times New Roman"/>
                <w:i/>
                <w:sz w:val="20"/>
                <w:szCs w:val="20"/>
              </w:rPr>
              <w:t>Pieczątka firmowa oraz czytelny podpis upoważnionego(ych) przedstawiciela(i) Oferenta</w:t>
            </w:r>
          </w:p>
          <w:p w14:paraId="31AD9371" w14:textId="77777777" w:rsidR="00A65376" w:rsidRPr="009D5AE6" w:rsidRDefault="00A65376" w:rsidP="00C46D4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D5AE6">
              <w:rPr>
                <w:rFonts w:ascii="Times New Roman" w:hAnsi="Times New Roman" w:cs="Times New Roman"/>
                <w:i/>
                <w:sz w:val="20"/>
                <w:szCs w:val="20"/>
              </w:rPr>
              <w:t>(pożądany podpis imieniem i nazwiskiem lub pieczątka z imieniem i nazwiskiem)</w:t>
            </w:r>
          </w:p>
        </w:tc>
      </w:tr>
    </w:tbl>
    <w:p w14:paraId="67E4AC7A" w14:textId="1CA39921" w:rsidR="00407F19" w:rsidRPr="009D5AE6" w:rsidRDefault="00407F19" w:rsidP="00651767">
      <w:pPr>
        <w:ind w:right="-2"/>
      </w:pPr>
    </w:p>
    <w:sectPr w:rsidR="00407F19" w:rsidRPr="009D5AE6" w:rsidSect="00396486">
      <w:headerReference w:type="default" r:id="rId8"/>
      <w:footerReference w:type="even" r:id="rId9"/>
      <w:footerReference w:type="default" r:id="rId10"/>
      <w:pgSz w:w="16838" w:h="11906" w:orient="landscape"/>
      <w:pgMar w:top="1709" w:right="678" w:bottom="568" w:left="1276" w:header="72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DBCA1" w14:textId="77777777" w:rsidR="000E75AC" w:rsidRDefault="000E75AC">
      <w:r>
        <w:separator/>
      </w:r>
    </w:p>
  </w:endnote>
  <w:endnote w:type="continuationSeparator" w:id="0">
    <w:p w14:paraId="74A61599" w14:textId="77777777" w:rsidR="000E75AC" w:rsidRDefault="000E7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518E5" w14:textId="77777777" w:rsidR="00FE6378" w:rsidRDefault="00FE6378" w:rsidP="00A153A0">
    <w:pPr>
      <w:pStyle w:val="Stopka"/>
      <w:framePr w:wrap="none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ABE1E80" w14:textId="77777777" w:rsidR="00FE6378" w:rsidRDefault="00FE63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0BBF4" w14:textId="77777777" w:rsidR="00FE6378" w:rsidRDefault="00FE6378" w:rsidP="00A153A0">
    <w:pPr>
      <w:pStyle w:val="Stopka"/>
      <w:framePr w:wrap="none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311B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B0CFD9D" w14:textId="5AB907E5" w:rsidR="007430E8" w:rsidRPr="00FC28FD" w:rsidRDefault="007430E8">
    <w:pPr>
      <w:pStyle w:val="Stopka"/>
      <w:jc w:val="right"/>
      <w:rPr>
        <w:sz w:val="20"/>
      </w:rPr>
    </w:pPr>
  </w:p>
  <w:p w14:paraId="1C6A59C3" w14:textId="77777777" w:rsidR="00FA078A" w:rsidRDefault="00FA078A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B48AF" w14:textId="77777777" w:rsidR="000E75AC" w:rsidRDefault="000E75AC">
      <w:r>
        <w:separator/>
      </w:r>
    </w:p>
  </w:footnote>
  <w:footnote w:type="continuationSeparator" w:id="0">
    <w:p w14:paraId="432E6FBE" w14:textId="77777777" w:rsidR="000E75AC" w:rsidRDefault="000E7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9CE59" w14:textId="45D6EC64" w:rsidR="00407F19" w:rsidRPr="00035291" w:rsidRDefault="00651767" w:rsidP="00035291">
    <w:pPr>
      <w:pStyle w:val="Nagwek"/>
      <w:jc w:val="center"/>
      <w:rPr>
        <w:noProof/>
        <w:lang w:val="pl-PL" w:eastAsia="pl-PL"/>
      </w:rPr>
    </w:pPr>
    <w:r w:rsidRPr="00FF4D01">
      <w:rPr>
        <w:noProof/>
        <w:color w:val="00000A"/>
        <w:sz w:val="20"/>
        <w:szCs w:val="20"/>
      </w:rPr>
      <w:drawing>
        <wp:inline distT="0" distB="0" distL="0" distR="0" wp14:anchorId="4731E7A5" wp14:editId="1E1FD263">
          <wp:extent cx="5760720" cy="487680"/>
          <wp:effectExtent l="0" t="0" r="0" b="7620"/>
          <wp:docPr id="12301012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4083484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60E6C"/>
    <w:multiLevelType w:val="hybridMultilevel"/>
    <w:tmpl w:val="7F1851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810AA6"/>
    <w:multiLevelType w:val="multilevel"/>
    <w:tmpl w:val="E1344C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4457759">
    <w:abstractNumId w:val="0"/>
  </w:num>
  <w:num w:numId="2" w16cid:durableId="928777671">
    <w:abstractNumId w:val="1"/>
  </w:num>
  <w:num w:numId="3" w16cid:durableId="1473056593">
    <w:abstractNumId w:val="2"/>
  </w:num>
  <w:num w:numId="4" w16cid:durableId="206916444">
    <w:abstractNumId w:val="3"/>
  </w:num>
  <w:num w:numId="5" w16cid:durableId="1459377020">
    <w:abstractNumId w:val="4"/>
  </w:num>
  <w:num w:numId="6" w16cid:durableId="208498512">
    <w:abstractNumId w:val="5"/>
  </w:num>
  <w:num w:numId="7" w16cid:durableId="80683832">
    <w:abstractNumId w:val="10"/>
  </w:num>
  <w:num w:numId="8" w16cid:durableId="2080865045">
    <w:abstractNumId w:val="6"/>
  </w:num>
  <w:num w:numId="9" w16cid:durableId="871648780">
    <w:abstractNumId w:val="8"/>
  </w:num>
  <w:num w:numId="10" w16cid:durableId="827329798">
    <w:abstractNumId w:val="9"/>
  </w:num>
  <w:num w:numId="11" w16cid:durableId="1312441479">
    <w:abstractNumId w:val="11"/>
    <w:lvlOverride w:ilvl="0">
      <w:startOverride w:val="1"/>
    </w:lvlOverride>
  </w:num>
  <w:num w:numId="12" w16cid:durableId="6976609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0078E"/>
    <w:rsid w:val="000332A0"/>
    <w:rsid w:val="00035291"/>
    <w:rsid w:val="00053CE2"/>
    <w:rsid w:val="000730E6"/>
    <w:rsid w:val="000978DE"/>
    <w:rsid w:val="000C29DF"/>
    <w:rsid w:val="000D3FAC"/>
    <w:rsid w:val="000D7B94"/>
    <w:rsid w:val="000E1B36"/>
    <w:rsid w:val="000E75AC"/>
    <w:rsid w:val="001147B8"/>
    <w:rsid w:val="00131D02"/>
    <w:rsid w:val="00160630"/>
    <w:rsid w:val="00160CA1"/>
    <w:rsid w:val="00177D8A"/>
    <w:rsid w:val="0019380E"/>
    <w:rsid w:val="00197919"/>
    <w:rsid w:val="001D74FC"/>
    <w:rsid w:val="001E2C0E"/>
    <w:rsid w:val="00227A90"/>
    <w:rsid w:val="0024425F"/>
    <w:rsid w:val="00256AA3"/>
    <w:rsid w:val="002959F9"/>
    <w:rsid w:val="002F6DF8"/>
    <w:rsid w:val="00302A33"/>
    <w:rsid w:val="003171FA"/>
    <w:rsid w:val="003236B2"/>
    <w:rsid w:val="00327B58"/>
    <w:rsid w:val="00334D28"/>
    <w:rsid w:val="00341DC0"/>
    <w:rsid w:val="00354EC4"/>
    <w:rsid w:val="00374DF0"/>
    <w:rsid w:val="00384D83"/>
    <w:rsid w:val="00385F5B"/>
    <w:rsid w:val="00393C62"/>
    <w:rsid w:val="00396486"/>
    <w:rsid w:val="003A0544"/>
    <w:rsid w:val="003C03AF"/>
    <w:rsid w:val="003D78E0"/>
    <w:rsid w:val="00407F19"/>
    <w:rsid w:val="004157A3"/>
    <w:rsid w:val="004163D7"/>
    <w:rsid w:val="0043482B"/>
    <w:rsid w:val="00445F70"/>
    <w:rsid w:val="00453386"/>
    <w:rsid w:val="00484874"/>
    <w:rsid w:val="004A0695"/>
    <w:rsid w:val="004A17B7"/>
    <w:rsid w:val="004A3E76"/>
    <w:rsid w:val="004B108C"/>
    <w:rsid w:val="004F784C"/>
    <w:rsid w:val="00503EF9"/>
    <w:rsid w:val="005243FE"/>
    <w:rsid w:val="00557A6D"/>
    <w:rsid w:val="00567949"/>
    <w:rsid w:val="005705B1"/>
    <w:rsid w:val="005A6B72"/>
    <w:rsid w:val="005B529F"/>
    <w:rsid w:val="006053AC"/>
    <w:rsid w:val="0060674F"/>
    <w:rsid w:val="00606F06"/>
    <w:rsid w:val="00646BE5"/>
    <w:rsid w:val="00651767"/>
    <w:rsid w:val="00680D03"/>
    <w:rsid w:val="006850C8"/>
    <w:rsid w:val="006A26C1"/>
    <w:rsid w:val="006D0151"/>
    <w:rsid w:val="006D2F36"/>
    <w:rsid w:val="006F170B"/>
    <w:rsid w:val="006F2144"/>
    <w:rsid w:val="007430E8"/>
    <w:rsid w:val="00757F54"/>
    <w:rsid w:val="00765D17"/>
    <w:rsid w:val="007A07A7"/>
    <w:rsid w:val="007A64FC"/>
    <w:rsid w:val="007B5321"/>
    <w:rsid w:val="007B65DA"/>
    <w:rsid w:val="007C3F28"/>
    <w:rsid w:val="007D5AB0"/>
    <w:rsid w:val="008060C1"/>
    <w:rsid w:val="00812760"/>
    <w:rsid w:val="008268F2"/>
    <w:rsid w:val="00834CFB"/>
    <w:rsid w:val="00873FD1"/>
    <w:rsid w:val="008877D6"/>
    <w:rsid w:val="008961A1"/>
    <w:rsid w:val="008B339F"/>
    <w:rsid w:val="008C78A2"/>
    <w:rsid w:val="008F0AE7"/>
    <w:rsid w:val="008F6790"/>
    <w:rsid w:val="0091588B"/>
    <w:rsid w:val="00925B91"/>
    <w:rsid w:val="009314E8"/>
    <w:rsid w:val="00951FA7"/>
    <w:rsid w:val="00953368"/>
    <w:rsid w:val="009569CD"/>
    <w:rsid w:val="009C67DA"/>
    <w:rsid w:val="009D2FD8"/>
    <w:rsid w:val="009D5AE6"/>
    <w:rsid w:val="009E0424"/>
    <w:rsid w:val="009E2EA8"/>
    <w:rsid w:val="00A111D4"/>
    <w:rsid w:val="00A320A7"/>
    <w:rsid w:val="00A42EDD"/>
    <w:rsid w:val="00A47F3F"/>
    <w:rsid w:val="00A65376"/>
    <w:rsid w:val="00AA0B82"/>
    <w:rsid w:val="00AA7CA6"/>
    <w:rsid w:val="00AC0DA7"/>
    <w:rsid w:val="00AC1EEE"/>
    <w:rsid w:val="00B26497"/>
    <w:rsid w:val="00B3708D"/>
    <w:rsid w:val="00B40A18"/>
    <w:rsid w:val="00B61DCF"/>
    <w:rsid w:val="00B81129"/>
    <w:rsid w:val="00B811FF"/>
    <w:rsid w:val="00BA4F5B"/>
    <w:rsid w:val="00BA52E5"/>
    <w:rsid w:val="00C23591"/>
    <w:rsid w:val="00C349E5"/>
    <w:rsid w:val="00C6162B"/>
    <w:rsid w:val="00C91C53"/>
    <w:rsid w:val="00C95AE4"/>
    <w:rsid w:val="00CA588A"/>
    <w:rsid w:val="00CD451A"/>
    <w:rsid w:val="00CE0075"/>
    <w:rsid w:val="00CF0C37"/>
    <w:rsid w:val="00CF1DF0"/>
    <w:rsid w:val="00D36F2A"/>
    <w:rsid w:val="00D4675A"/>
    <w:rsid w:val="00D53ABB"/>
    <w:rsid w:val="00D65F5A"/>
    <w:rsid w:val="00DC6FC2"/>
    <w:rsid w:val="00DF72D1"/>
    <w:rsid w:val="00E10D91"/>
    <w:rsid w:val="00E34117"/>
    <w:rsid w:val="00E350C3"/>
    <w:rsid w:val="00E908D8"/>
    <w:rsid w:val="00EB5A54"/>
    <w:rsid w:val="00EE2385"/>
    <w:rsid w:val="00EE698B"/>
    <w:rsid w:val="00EF20C4"/>
    <w:rsid w:val="00F04B4C"/>
    <w:rsid w:val="00F2034B"/>
    <w:rsid w:val="00F311BB"/>
    <w:rsid w:val="00F44CC0"/>
    <w:rsid w:val="00F4631D"/>
    <w:rsid w:val="00F6474F"/>
    <w:rsid w:val="00F829DE"/>
    <w:rsid w:val="00F92F10"/>
    <w:rsid w:val="00F94CFA"/>
    <w:rsid w:val="00FA078A"/>
    <w:rsid w:val="00FA3078"/>
    <w:rsid w:val="00FB78C3"/>
    <w:rsid w:val="00FC0857"/>
    <w:rsid w:val="00FC28FD"/>
    <w:rsid w:val="00FC3EEA"/>
    <w:rsid w:val="00FD32B9"/>
    <w:rsid w:val="00FD6BEC"/>
    <w:rsid w:val="00FE47CB"/>
    <w:rsid w:val="00FE5324"/>
    <w:rsid w:val="00FE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D3AC1B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Lucida Sans Unicode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eastAsia="Lucida Sans Unicode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color w:val="auto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TekstprzypisukocowegoZnak">
    <w:name w:val="Tekst przypisu końcowego Znak"/>
    <w:rPr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rPr>
      <w:b/>
      <w:bCs/>
      <w:sz w:val="24"/>
      <w:szCs w:val="24"/>
      <w:lang w:val="pl-PL" w:bidi="ar-SA"/>
    </w:rPr>
  </w:style>
  <w:style w:type="character" w:customStyle="1" w:styleId="Nagwek5Znak">
    <w:name w:val="Nagłówek 5 Znak"/>
    <w:rPr>
      <w:rFonts w:ascii="Calibri" w:hAnsi="Calibri" w:cs="Calibri"/>
      <w:b/>
      <w:bCs/>
      <w:i/>
      <w:iCs/>
      <w:sz w:val="26"/>
      <w:szCs w:val="26"/>
      <w:lang w:val="pl-PL" w:bidi="ar-SA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Nagwek3Znak">
    <w:name w:val="Nagłówek 3 Znak"/>
    <w:rPr>
      <w:rFonts w:ascii="Cambria" w:hAnsi="Cambria" w:cs="Cambria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  <w:lang w:val="pl-PL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Znak">
    <w:name w:val="Tekst Znak"/>
    <w:rPr>
      <w:sz w:val="24"/>
      <w:szCs w:val="24"/>
      <w:lang w:val="pl-PL" w:bidi="ar-SA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rFonts w:cs="Arial"/>
      <w:i/>
      <w:sz w:val="24"/>
      <w:szCs w:val="24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2Znak">
    <w:name w:val="Tekst podstawowy 2 Znak"/>
    <w:rPr>
      <w:b/>
      <w:bCs/>
      <w:i/>
      <w:sz w:val="24"/>
      <w:szCs w:val="24"/>
    </w:rPr>
  </w:style>
  <w:style w:type="character" w:customStyle="1" w:styleId="Nagwek9Znak">
    <w:name w:val="Nagłówek 9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  <w:lang w:val="pl-PL" w:bidi="ar-SA"/>
    </w:rPr>
  </w:style>
  <w:style w:type="character" w:customStyle="1" w:styleId="ZnakZnak18">
    <w:name w:val="Znak Znak18"/>
    <w:rPr>
      <w:rFonts w:ascii="Arial" w:eastAsia="Lucida Sans Unicode" w:hAnsi="Arial" w:cs="Arial"/>
      <w:b/>
      <w:bCs/>
      <w:i/>
      <w:iCs/>
      <w:sz w:val="28"/>
      <w:szCs w:val="28"/>
    </w:rPr>
  </w:style>
  <w:style w:type="character" w:customStyle="1" w:styleId="ZnakZnak17">
    <w:name w:val="Znak Znak17"/>
    <w:rPr>
      <w:rFonts w:ascii="Arial" w:eastAsia="Lucida Sans Unicode" w:hAnsi="Arial" w:cs="Arial"/>
      <w:b/>
      <w:bCs/>
      <w:sz w:val="26"/>
      <w:szCs w:val="26"/>
    </w:rPr>
  </w:style>
  <w:style w:type="character" w:customStyle="1" w:styleId="ZnakZnak16">
    <w:name w:val="Znak Znak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15">
    <w:name w:val="Znak Znak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13">
    <w:name w:val="Znak Znak1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Pr>
      <w:lang w:val="pl-PL" w:bidi="ar-SA"/>
    </w:rPr>
  </w:style>
  <w:style w:type="character" w:customStyle="1" w:styleId="Tekstpodstawowywcity3Znak">
    <w:name w:val="Tekst podstawowy wcięty 3 Znak"/>
    <w:rPr>
      <w:sz w:val="16"/>
      <w:szCs w:val="16"/>
      <w:lang w:val="pl-PL" w:bidi="ar-SA"/>
    </w:rPr>
  </w:style>
  <w:style w:type="character" w:customStyle="1" w:styleId="ZnakZnak1">
    <w:name w:val="Znak Znak1"/>
    <w:rPr>
      <w:b/>
      <w:bCs/>
      <w:sz w:val="24"/>
      <w:szCs w:val="24"/>
      <w:lang w:val="pl-PL" w:bidi="ar-SA"/>
    </w:rPr>
  </w:style>
  <w:style w:type="character" w:customStyle="1" w:styleId="Tekstpodstawowy3Znak">
    <w:name w:val="Tekst podstawowy 3 Znak"/>
    <w:rPr>
      <w:sz w:val="16"/>
      <w:szCs w:val="16"/>
      <w:lang w:val="x-none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  <w:jc w:val="both"/>
    </w:pPr>
    <w:rPr>
      <w:rFonts w:eastAsia="Lucida Sans Unicod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i/>
      <w:u w:val="single"/>
      <w:lang w:val="x-none"/>
    </w:rPr>
  </w:style>
  <w:style w:type="paragraph" w:customStyle="1" w:styleId="Tekstpodstawowywcity21">
    <w:name w:val="Tekst podstawowy wcięty 21"/>
    <w:basedOn w:val="Normalny"/>
    <w:pPr>
      <w:ind w:left="180"/>
      <w:jc w:val="both"/>
    </w:pPr>
    <w:rPr>
      <w:i/>
    </w:rPr>
  </w:style>
  <w:style w:type="paragraph" w:customStyle="1" w:styleId="Tekstpodstawowy21">
    <w:name w:val="Tekst podstawowy 21"/>
    <w:basedOn w:val="Normalny"/>
    <w:pPr>
      <w:tabs>
        <w:tab w:val="left" w:pos="1021"/>
      </w:tabs>
      <w:jc w:val="both"/>
    </w:pPr>
    <w:rPr>
      <w:b/>
      <w:bCs/>
      <w:i/>
      <w:lang w:val="x-none"/>
    </w:rPr>
  </w:style>
  <w:style w:type="paragraph" w:styleId="Akapitzlist">
    <w:name w:val="List Paragraph"/>
    <w:aliases w:val="Liste à puces retrait droite,Kolorowa lista — akcent 11,L1,Numerowanie,List Paragraph_0,Resume Title,Citation List,Ha,List Paragraph1,Body,List Paragraph_Table bullets,Bullet List Paragraph,Listes,Paragraphe de liste 2,Reference list"/>
    <w:basedOn w:val="Normalny"/>
    <w:link w:val="AkapitzlistZnak"/>
    <w:qFormat/>
    <w:pPr>
      <w:ind w:left="708"/>
    </w:pPr>
  </w:style>
  <w:style w:type="paragraph" w:styleId="NormalnyWeb">
    <w:name w:val="Normal (Web)"/>
    <w:basedOn w:val="Normalny"/>
    <w:pPr>
      <w:spacing w:before="280" w:after="280"/>
      <w:jc w:val="both"/>
    </w:pPr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pPr>
      <w:widowControl w:val="0"/>
      <w:spacing w:before="60" w:line="240" w:lineRule="exact"/>
      <w:jc w:val="both"/>
    </w:pPr>
    <w:rPr>
      <w:rFonts w:ascii="Arial" w:hAnsi="Arial" w:cs="Arial"/>
      <w:szCs w:val="20"/>
      <w:lang w:val="cs-CZ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">
    <w:name w:val="Tekst podstaw"/>
    <w:pPr>
      <w:suppressAutoHyphens/>
      <w:autoSpaceDE w:val="0"/>
    </w:pPr>
    <w:rPr>
      <w:rFonts w:ascii="Arial" w:hAnsi="Arial" w:cs="Arial"/>
      <w:color w:val="000000"/>
      <w:szCs w:val="24"/>
      <w:lang w:eastAsia="zh-CN"/>
    </w:rPr>
  </w:style>
  <w:style w:type="paragraph" w:customStyle="1" w:styleId="Tekst">
    <w:name w:val="Tekst"/>
    <w:basedOn w:val="Normalny"/>
    <w:pPr>
      <w:spacing w:line="288" w:lineRule="auto"/>
      <w:jc w:val="both"/>
    </w:p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40"/>
    </w:p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pPr>
      <w:jc w:val="both"/>
    </w:pPr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pPr>
      <w:ind w:left="426" w:firstLine="1"/>
      <w:jc w:val="both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pPr>
      <w:ind w:left="426" w:firstLine="1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</w:pPr>
    <w:rPr>
      <w:rFonts w:ascii="Tahoma" w:eastAsia="Lucida Sans Unicode" w:hAnsi="Tahoma" w:cs="Tahoma"/>
      <w:sz w:val="20"/>
      <w:szCs w:val="20"/>
      <w:lang w:val="x-none"/>
    </w:rPr>
  </w:style>
  <w:style w:type="character" w:styleId="Odwoanieprzypisudolnego">
    <w:name w:val="footnote reference"/>
    <w:basedOn w:val="Domylnaczcionkaakapitu"/>
    <w:uiPriority w:val="99"/>
    <w:unhideWhenUsed/>
    <w:rsid w:val="00F6474F"/>
    <w:rPr>
      <w:vertAlign w:val="superscript"/>
    </w:rPr>
  </w:style>
  <w:style w:type="table" w:styleId="Tabela-Siatka">
    <w:name w:val="Table Grid"/>
    <w:basedOn w:val="Standardowy"/>
    <w:uiPriority w:val="59"/>
    <w:rsid w:val="00A65376"/>
    <w:rPr>
      <w:rFonts w:asciiTheme="minorHAnsi" w:eastAsiaTheme="minorEastAsia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e à puces retrait droite Znak,Kolorowa lista — akcent 11 Znak,L1 Znak,Numerowanie Znak,List Paragraph_0 Znak,Resume Title Znak,Citation List Znak,Ha Znak,List Paragraph1 Znak,Body Znak,List Paragraph_Table bullets Znak"/>
    <w:link w:val="Akapitzlist"/>
    <w:uiPriority w:val="34"/>
    <w:qFormat/>
    <w:rsid w:val="006F170B"/>
    <w:rPr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F170B"/>
    <w:pPr>
      <w:suppressAutoHyphens w:val="0"/>
    </w:pPr>
    <w:rPr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6F170B"/>
    <w:rPr>
      <w:lang w:eastAsia="zh-CN"/>
    </w:rPr>
  </w:style>
  <w:style w:type="character" w:customStyle="1" w:styleId="normaltextrun">
    <w:name w:val="normaltextrun"/>
    <w:basedOn w:val="Domylnaczcionkaakapitu"/>
    <w:rsid w:val="0000078E"/>
  </w:style>
  <w:style w:type="character" w:customStyle="1" w:styleId="spellingerror">
    <w:name w:val="spellingerror"/>
    <w:basedOn w:val="Domylnaczcionkaakapitu"/>
    <w:rsid w:val="00000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4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E3DB1BD-89F5-4E44-8753-95C8141D9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159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Adr Szo</cp:lastModifiedBy>
  <cp:revision>9</cp:revision>
  <cp:lastPrinted>2013-08-28T11:13:00Z</cp:lastPrinted>
  <dcterms:created xsi:type="dcterms:W3CDTF">2026-03-02T14:26:00Z</dcterms:created>
  <dcterms:modified xsi:type="dcterms:W3CDTF">2026-03-13T09:05:00Z</dcterms:modified>
</cp:coreProperties>
</file>